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15C93DFB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CA7F6B">
        <w:rPr>
          <w:rFonts w:ascii="Arial" w:hAnsi="Arial" w:cs="Arial"/>
        </w:rPr>
        <w:t>CARLOS ALEJANDRO FEIJOO DUARTE</w:t>
      </w:r>
    </w:p>
    <w:p w14:paraId="1CD48EA0" w14:textId="7C5B438C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CA7F6B">
        <w:rPr>
          <w:rFonts w:ascii="Arial" w:hAnsi="Arial" w:cs="Arial"/>
        </w:rPr>
        <w:t xml:space="preserve">       </w:t>
      </w:r>
      <w:r w:rsidRPr="008445B1">
        <w:rPr>
          <w:rFonts w:ascii="Arial" w:hAnsi="Arial" w:cs="Arial"/>
        </w:rPr>
        <w:tab/>
      </w:r>
      <w:r w:rsidR="00CA7F6B">
        <w:rPr>
          <w:rFonts w:ascii="Arial" w:hAnsi="Arial" w:cs="Arial"/>
        </w:rPr>
        <w:t>1130593745</w:t>
      </w:r>
      <w:r w:rsidRPr="008445B1">
        <w:rPr>
          <w:rFonts w:ascii="Arial" w:hAnsi="Arial" w:cs="Arial"/>
        </w:rPr>
        <w:tab/>
      </w:r>
    </w:p>
    <w:p w14:paraId="21705C67" w14:textId="1B6CDE32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074961" w:rsidRPr="008445B1">
        <w:rPr>
          <w:rFonts w:ascii="Arial" w:hAnsi="Arial" w:cs="Arial"/>
          <w:color w:val="000000"/>
        </w:rPr>
        <w:t xml:space="preserve"> </w:t>
      </w:r>
      <w:r w:rsidR="00CA7F6B" w:rsidRPr="00CA7F6B">
        <w:rPr>
          <w:rFonts w:ascii="Arial" w:hAnsi="Arial" w:cs="Arial"/>
          <w:spacing w:val="-2"/>
        </w:rPr>
        <w:t>3500237601</w:t>
      </w:r>
      <w:r w:rsidR="006A2B9C" w:rsidRPr="008445B1">
        <w:rPr>
          <w:rFonts w:ascii="Arial" w:hAnsi="Arial" w:cs="Arial"/>
          <w:color w:val="000000"/>
        </w:rPr>
        <w:tab/>
      </w:r>
    </w:p>
    <w:p w14:paraId="6E95B1CF" w14:textId="05895F5D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 </w:t>
      </w:r>
      <w:r w:rsidR="00CA7F6B" w:rsidRPr="00CA7F6B">
        <w:rPr>
          <w:rFonts w:ascii="Arial" w:hAnsi="Arial" w:cs="Arial"/>
          <w:spacing w:val="-2"/>
        </w:rPr>
        <w:t>4500370860</w:t>
      </w:r>
      <w:r w:rsidR="00E80DF9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ab/>
        <w:t xml:space="preserve"> </w:t>
      </w:r>
    </w:p>
    <w:p w14:paraId="725B1CBF" w14:textId="13DE8C59" w:rsidR="00032343" w:rsidRPr="008445B1" w:rsidRDefault="0053632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CA7F6B" w:rsidRPr="00CA7F6B">
        <w:rPr>
          <w:rFonts w:ascii="Arial" w:hAnsi="Arial" w:cs="Arial"/>
        </w:rPr>
        <w:t>6.552.000</w:t>
      </w:r>
      <w:r w:rsidR="00CA7F6B">
        <w:rPr>
          <w:spacing w:val="-14"/>
          <w:sz w:val="20"/>
        </w:rPr>
        <w:t xml:space="preserve"> </w:t>
      </w:r>
      <w:r w:rsidR="00656D24">
        <w:rPr>
          <w:rFonts w:ascii="Arial" w:hAnsi="Arial" w:cs="Arial"/>
        </w:rPr>
        <w:t xml:space="preserve"> </w:t>
      </w:r>
      <w:r w:rsidR="00BA1E44" w:rsidRPr="008445B1">
        <w:rPr>
          <w:rFonts w:ascii="Arial" w:hAnsi="Arial" w:cs="Arial"/>
        </w:rPr>
        <w:t>(</w:t>
      </w:r>
      <w:r w:rsidR="008445B1" w:rsidRPr="00CA7F6B">
        <w:rPr>
          <w:rFonts w:ascii="Arial" w:hAnsi="Arial" w:cs="Arial"/>
        </w:rPr>
        <w:fldChar w:fldCharType="begin"/>
      </w:r>
      <w:r w:rsidR="008445B1" w:rsidRPr="00CA7F6B">
        <w:rPr>
          <w:rFonts w:ascii="Arial" w:hAnsi="Arial" w:cs="Arial"/>
        </w:rPr>
        <w:instrText xml:space="preserve"> MERGEFIELD VALOR_INICIAL_DEL_CONTRATO_EN_LETRAS </w:instrText>
      </w:r>
      <w:r w:rsidR="008445B1" w:rsidRPr="00CA7F6B">
        <w:rPr>
          <w:rFonts w:ascii="Arial" w:hAnsi="Arial" w:cs="Arial"/>
        </w:rPr>
        <w:fldChar w:fldCharType="separate"/>
      </w:r>
      <w:r w:rsidR="00CA7F6B" w:rsidRPr="00CA7F6B">
        <w:rPr>
          <w:rFonts w:ascii="Arial" w:hAnsi="Arial" w:cs="Arial"/>
        </w:rPr>
        <w:t>SEIS</w:t>
      </w:r>
      <w:r w:rsidR="00CA7F6B" w:rsidRPr="00CA7F6B">
        <w:rPr>
          <w:rFonts w:ascii="Arial" w:hAnsi="Arial" w:cs="Arial"/>
          <w:spacing w:val="-8"/>
        </w:rPr>
        <w:t xml:space="preserve"> </w:t>
      </w:r>
      <w:r w:rsidR="00CA7F6B" w:rsidRPr="00CA7F6B">
        <w:rPr>
          <w:rFonts w:ascii="Arial" w:hAnsi="Arial" w:cs="Arial"/>
        </w:rPr>
        <w:t>MILLONES</w:t>
      </w:r>
      <w:r w:rsidR="00CA7F6B" w:rsidRPr="00CA7F6B">
        <w:rPr>
          <w:rFonts w:ascii="Arial" w:hAnsi="Arial" w:cs="Arial"/>
          <w:spacing w:val="-7"/>
        </w:rPr>
        <w:t xml:space="preserve"> </w:t>
      </w:r>
      <w:r w:rsidR="00CA7F6B" w:rsidRPr="00CA7F6B">
        <w:rPr>
          <w:rFonts w:ascii="Arial" w:hAnsi="Arial" w:cs="Arial"/>
        </w:rPr>
        <w:t>QUINIENTOS</w:t>
      </w:r>
      <w:r w:rsidR="00CA7F6B" w:rsidRPr="00CA7F6B">
        <w:rPr>
          <w:rFonts w:ascii="Arial" w:hAnsi="Arial" w:cs="Arial"/>
          <w:spacing w:val="-8"/>
        </w:rPr>
        <w:t xml:space="preserve"> </w:t>
      </w:r>
      <w:r w:rsidR="00CA7F6B" w:rsidRPr="00CA7F6B">
        <w:rPr>
          <w:rFonts w:ascii="Arial" w:hAnsi="Arial" w:cs="Arial"/>
        </w:rPr>
        <w:t>CINCUENTA</w:t>
      </w:r>
      <w:r w:rsidR="00CA7F6B" w:rsidRPr="00CA7F6B">
        <w:rPr>
          <w:rFonts w:ascii="Arial" w:hAnsi="Arial" w:cs="Arial"/>
          <w:spacing w:val="-8"/>
        </w:rPr>
        <w:t xml:space="preserve"> </w:t>
      </w:r>
      <w:r w:rsidR="00CA7F6B" w:rsidRPr="00CA7F6B">
        <w:rPr>
          <w:rFonts w:ascii="Arial" w:hAnsi="Arial" w:cs="Arial"/>
        </w:rPr>
        <w:t>Y</w:t>
      </w:r>
      <w:r w:rsidR="00CA7F6B" w:rsidRPr="00CA7F6B">
        <w:rPr>
          <w:rFonts w:ascii="Arial" w:hAnsi="Arial" w:cs="Arial"/>
          <w:spacing w:val="-8"/>
        </w:rPr>
        <w:t xml:space="preserve"> </w:t>
      </w:r>
      <w:r w:rsidR="00CA7F6B" w:rsidRPr="00CA7F6B">
        <w:rPr>
          <w:rFonts w:ascii="Arial" w:hAnsi="Arial" w:cs="Arial"/>
        </w:rPr>
        <w:t>DOS</w:t>
      </w:r>
      <w:r w:rsidR="00CA7F6B" w:rsidRPr="00CA7F6B">
        <w:rPr>
          <w:rFonts w:ascii="Arial" w:hAnsi="Arial" w:cs="Arial"/>
          <w:spacing w:val="-8"/>
        </w:rPr>
        <w:t xml:space="preserve"> </w:t>
      </w:r>
      <w:r w:rsidR="00CA7F6B" w:rsidRPr="00CA7F6B">
        <w:rPr>
          <w:rFonts w:ascii="Arial" w:hAnsi="Arial" w:cs="Arial"/>
        </w:rPr>
        <w:t>MIL</w:t>
      </w:r>
      <w:r w:rsidR="00CA7F6B" w:rsidRPr="00CA7F6B">
        <w:rPr>
          <w:rFonts w:ascii="Arial" w:hAnsi="Arial" w:cs="Arial"/>
          <w:spacing w:val="-6"/>
        </w:rPr>
        <w:t xml:space="preserve"> </w:t>
      </w:r>
      <w:r w:rsidR="00CA7F6B" w:rsidRPr="00CA7F6B">
        <w:rPr>
          <w:rFonts w:ascii="Arial" w:hAnsi="Arial" w:cs="Arial"/>
          <w:spacing w:val="-2"/>
        </w:rPr>
        <w:t>PESOS</w:t>
      </w:r>
      <w:r w:rsidR="00CA7F6B" w:rsidRPr="00CA7F6B">
        <w:rPr>
          <w:rFonts w:ascii="Arial" w:hAnsi="Arial" w:cs="Arial"/>
        </w:rPr>
        <w:t xml:space="preserve"> </w:t>
      </w:r>
      <w:r w:rsidR="008445B1" w:rsidRPr="00CA7F6B">
        <w:rPr>
          <w:rFonts w:ascii="Arial" w:hAnsi="Arial" w:cs="Arial"/>
        </w:rPr>
        <w:fldChar w:fldCharType="end"/>
      </w:r>
      <w:r w:rsidR="00BA1E44" w:rsidRPr="008445B1">
        <w:rPr>
          <w:rFonts w:ascii="Arial" w:hAnsi="Arial" w:cs="Arial"/>
        </w:rPr>
        <w:t>)</w:t>
      </w:r>
    </w:p>
    <w:p w14:paraId="65C890B9" w14:textId="1845D1EC" w:rsidR="000005A3" w:rsidRPr="008445B1" w:rsidRDefault="00185C8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</w:t>
      </w:r>
      <w:r w:rsidR="00074961" w:rsidRPr="008445B1">
        <w:rPr>
          <w:rFonts w:ascii="Arial" w:hAnsi="Arial" w:cs="Arial"/>
        </w:rPr>
        <w:t>URACIÓN: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 xml:space="preserve">EL </w:t>
      </w:r>
      <w:r w:rsidR="00CA7F6B" w:rsidRPr="00CA7F6B">
        <w:rPr>
          <w:rFonts w:ascii="Arial" w:hAnsi="Arial" w:cs="Arial"/>
          <w:spacing w:val="-2"/>
        </w:rPr>
        <w:t>31/08/2025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54825601" w:rsidR="00180E49" w:rsidRPr="00CA7F6B" w:rsidRDefault="00CA7F6B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CA7F6B">
        <w:rPr>
          <w:rFonts w:ascii="Arial" w:hAnsi="Arial" w:cs="Arial"/>
        </w:rPr>
        <w:t>Prestación de servicios de apoyo a la gestión en la Secretaría del Deporte y la Recreación del proyecto denominado "Fortalecimiento al desarrollo del deporte competitivo y de disciplinas urbanas en Santiago de Cali" BP -26005284</w:t>
      </w:r>
      <w:r w:rsidR="006A2B9C" w:rsidRPr="00CA7F6B">
        <w:rPr>
          <w:rFonts w:ascii="Arial" w:hAnsi="Arial" w:cs="Arial"/>
          <w:color w:val="000000"/>
          <w:shd w:val="clear" w:color="auto" w:fill="FFFFFF"/>
        </w:rPr>
        <w:tab/>
      </w:r>
      <w:r w:rsidR="006A2B9C" w:rsidRPr="00CA7F6B">
        <w:rPr>
          <w:rFonts w:ascii="Arial" w:hAnsi="Arial" w:cs="Arial"/>
          <w:color w:val="000000"/>
          <w:shd w:val="clear" w:color="auto" w:fill="FFFFFF"/>
        </w:rPr>
        <w:tab/>
      </w:r>
      <w:r w:rsidR="006A2B9C" w:rsidRPr="00CA7F6B">
        <w:rPr>
          <w:rFonts w:ascii="Arial" w:hAnsi="Arial" w:cs="Arial"/>
          <w:color w:val="000000"/>
          <w:shd w:val="clear" w:color="auto" w:fill="FFFFFF"/>
        </w:rPr>
        <w:tab/>
      </w:r>
      <w:r w:rsidR="006A2B9C" w:rsidRPr="00CA7F6B">
        <w:rPr>
          <w:rFonts w:ascii="Arial" w:hAnsi="Arial" w:cs="Arial"/>
          <w:color w:val="000000"/>
          <w:shd w:val="clear" w:color="auto" w:fill="FFFFFF"/>
        </w:rPr>
        <w:tab/>
      </w:r>
      <w:r w:rsidR="006A2B9C" w:rsidRPr="00CA7F6B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19C0AAE0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CA7F6B" w:rsidRPr="00CA7F6B">
        <w:t xml:space="preserve"> </w:t>
      </w:r>
      <w:r w:rsidR="00CA7F6B" w:rsidRPr="00CA7F6B">
        <w:rPr>
          <w:rFonts w:ascii="Arial" w:hAnsi="Arial" w:cs="Arial"/>
        </w:rPr>
        <w:t>4162.010.26.1.2126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38219F40" w:rsidR="002A5A29" w:rsidRPr="00340339" w:rsidRDefault="00340339">
      <w:pPr>
        <w:pStyle w:val="Textoindependiente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705889ED" w14:textId="36D0853E" w:rsidR="00EA4A96" w:rsidRPr="00340339" w:rsidRDefault="00EA4A96" w:rsidP="00EA4A96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t xml:space="preserve">1. </w:t>
      </w:r>
      <w:r w:rsidRPr="00340339">
        <w:rPr>
          <w:rFonts w:ascii="Arial" w:hAnsi="Arial" w:cs="Arial"/>
          <w:bCs/>
        </w:rPr>
        <w:t>Realice el formato de cronograma para el cumplimiento de las clases de la</w:t>
      </w:r>
      <w:r w:rsidRPr="00340339">
        <w:rPr>
          <w:rFonts w:ascii="Arial" w:hAnsi="Arial" w:cs="Arial"/>
          <w:bCs/>
        </w:rPr>
        <w:br/>
        <w:t>disciplina Roleer freestyle del programa Vertigo</w:t>
      </w:r>
    </w:p>
    <w:p w14:paraId="50F4B80C" w14:textId="6F2CEEF4" w:rsidR="00340339" w:rsidRPr="00340339" w:rsidRDefault="00340339" w:rsidP="00EA4A96">
      <w:pPr>
        <w:pStyle w:val="NormalWeb"/>
        <w:spacing w:before="0" w:after="0"/>
        <w:jc w:val="both"/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706100BD" w14:textId="77777777" w:rsidR="00340339" w:rsidRPr="00340339" w:rsidRDefault="00EA4A96" w:rsidP="00EA4A96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t xml:space="preserve">2. Apoyé </w:t>
      </w:r>
      <w:r w:rsidRPr="00340339">
        <w:rPr>
          <w:rFonts w:ascii="Arial" w:hAnsi="Arial" w:cs="Arial"/>
          <w:bCs/>
        </w:rPr>
        <w:t>en el registro de beneficiarios de la comuna 14 a la disciplina Roller freestyle del programa Vértigo.</w:t>
      </w:r>
    </w:p>
    <w:p w14:paraId="05F74FC0" w14:textId="77777777" w:rsidR="00340339" w:rsidRPr="00340339" w:rsidRDefault="00340339" w:rsidP="00EA4A96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lastRenderedPageBreak/>
        <w:t>3.Asistir o brindar apoyo en reuniones, capacitaciones o espacios formativos convocados por el área de Fomento, o que estén directamente relacionados con las funciones del cargo y el desarrollo del programa.</w:t>
      </w:r>
    </w:p>
    <w:p w14:paraId="15E19AAE" w14:textId="77777777" w:rsidR="00340339" w:rsidRPr="00340339" w:rsidRDefault="00EA4A96" w:rsidP="00EA4A96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br/>
      </w:r>
      <w:r w:rsidRPr="00340339">
        <w:rPr>
          <w:rFonts w:ascii="Arial" w:hAnsi="Arial" w:cs="Arial"/>
          <w:bCs/>
          <w:color w:val="000000"/>
        </w:rPr>
        <w:t xml:space="preserve">3. Asistí </w:t>
      </w:r>
      <w:r w:rsidRPr="00340339">
        <w:rPr>
          <w:rFonts w:ascii="Arial" w:hAnsi="Arial" w:cs="Arial"/>
          <w:bCs/>
        </w:rPr>
        <w:t>a las reuniones programadas por el área de fomento para mejorar la programación del programa Vértigo.</w:t>
      </w:r>
    </w:p>
    <w:p w14:paraId="48F90448" w14:textId="77777777" w:rsidR="00340339" w:rsidRPr="00340339" w:rsidRDefault="00340339" w:rsidP="00EA4A96">
      <w:pPr>
        <w:pStyle w:val="NormalWeb"/>
        <w:spacing w:before="0" w:after="0"/>
        <w:jc w:val="both"/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>4.Brindar apoyo en actividades operativas, logísticas o asistenciales de carácter misional, requeridas por la Secretaría del Deporte y la Recreación, en cumplimiento del objeto contractual.</w:t>
      </w:r>
    </w:p>
    <w:p w14:paraId="03649D22" w14:textId="77777777" w:rsidR="00340339" w:rsidRPr="00340339" w:rsidRDefault="00EA4A96" w:rsidP="00EA4A96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br/>
        <w:t xml:space="preserve">4. </w:t>
      </w:r>
      <w:r w:rsidRPr="00340339">
        <w:rPr>
          <w:rFonts w:ascii="Arial" w:hAnsi="Arial" w:cs="Arial"/>
          <w:bCs/>
        </w:rPr>
        <w:t>Brindé apoyo en actividades operativas cargando información de asistencia de los   beneficiarios en la plataforma.</w:t>
      </w:r>
    </w:p>
    <w:p w14:paraId="78FEB843" w14:textId="77777777" w:rsidR="00340339" w:rsidRPr="00340339" w:rsidRDefault="00340339" w:rsidP="00EA4A96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t>5.Las demás relacionadas con el desarrollo del objeto contractual.</w:t>
      </w:r>
    </w:p>
    <w:p w14:paraId="0CD507E2" w14:textId="62E15174" w:rsidR="0092241A" w:rsidRPr="00340339" w:rsidRDefault="00EA4A96" w:rsidP="00EA4A96">
      <w:pPr>
        <w:pStyle w:val="NormalWeb"/>
        <w:spacing w:before="0" w:after="0"/>
        <w:jc w:val="both"/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</w:rPr>
        <w:br/>
      </w:r>
      <w:r w:rsidRPr="00340339">
        <w:rPr>
          <w:rFonts w:ascii="Arial" w:hAnsi="Arial" w:cs="Arial"/>
          <w:bCs/>
          <w:color w:val="000000"/>
        </w:rPr>
        <w:t xml:space="preserve">5.  </w:t>
      </w:r>
      <w:r w:rsidRPr="00340339">
        <w:rPr>
          <w:rFonts w:ascii="Arial" w:hAnsi="Arial" w:cs="Arial"/>
          <w:bCs/>
        </w:rPr>
        <w:t>Apoyé como entrenador deportivo en espacios para  el desarrollo de la disciplina Roller freestyle con los beneficiarios de la comuna 14.</w:t>
      </w:r>
    </w:p>
    <w:p w14:paraId="79F592D2" w14:textId="0C411E2A" w:rsidR="00A82B09" w:rsidRPr="00340339" w:rsidRDefault="00A82B09">
      <w:pPr>
        <w:pStyle w:val="Textoindependiente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t xml:space="preserve">Informe de gestión relacionada con la ejecución de la </w:t>
      </w:r>
      <w:r w:rsidRPr="00340339">
        <w:rPr>
          <w:rFonts w:ascii="Arial" w:hAnsi="Arial" w:cs="Arial"/>
          <w:b/>
        </w:rPr>
        <w:t>SEGUNDA CUOTA</w:t>
      </w:r>
    </w:p>
    <w:p w14:paraId="4CBAA88B" w14:textId="3D9B7C9D" w:rsidR="00340339" w:rsidRPr="00340339" w:rsidRDefault="00340339">
      <w:pPr>
        <w:pStyle w:val="Textoindependiente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5FD8FACC" w14:textId="77777777" w:rsidR="00340339" w:rsidRPr="00340339" w:rsidRDefault="000B5035" w:rsidP="000B5035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t xml:space="preserve">1. </w:t>
      </w:r>
      <w:r w:rsidRPr="00340339">
        <w:rPr>
          <w:rFonts w:ascii="Arial" w:hAnsi="Arial" w:cs="Arial"/>
          <w:bCs/>
        </w:rPr>
        <w:t>Realice el formato de sesión de clases para el cumplimiento de las clases de la disciplina Roleer freestyle del programa Vertigo</w:t>
      </w:r>
    </w:p>
    <w:p w14:paraId="01AFFD67" w14:textId="77777777" w:rsidR="00340339" w:rsidRPr="00340339" w:rsidRDefault="00340339" w:rsidP="000B5035">
      <w:pPr>
        <w:pStyle w:val="NormalWeb"/>
        <w:spacing w:before="0" w:after="0"/>
        <w:jc w:val="both"/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1BC4734" w14:textId="77777777" w:rsidR="00340339" w:rsidRPr="00340339" w:rsidRDefault="000B5035" w:rsidP="000B5035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br/>
        <w:t xml:space="preserve">2. Apoyé </w:t>
      </w:r>
      <w:r w:rsidRPr="00340339">
        <w:rPr>
          <w:rFonts w:ascii="Arial" w:hAnsi="Arial" w:cs="Arial"/>
          <w:bCs/>
        </w:rPr>
        <w:t>en el registro de beneficiarios de la comuna 19 a la disciplina Roller freestyle del programa Vértigo.</w:t>
      </w:r>
    </w:p>
    <w:p w14:paraId="4124400B" w14:textId="77777777" w:rsidR="00340339" w:rsidRPr="00340339" w:rsidRDefault="00340339" w:rsidP="000B5035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lastRenderedPageBreak/>
        <w:t>3.Asistir o brindar apoyo en reuniones, capacitaciones o espacios formativos convocados por el área de Fomento, o que estén directamente relacionados con las funciones del cargo y el desarrollo del programa.</w:t>
      </w:r>
    </w:p>
    <w:p w14:paraId="16958ABD" w14:textId="77777777" w:rsidR="00340339" w:rsidRPr="00340339" w:rsidRDefault="000B5035" w:rsidP="000B5035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br/>
      </w:r>
      <w:r w:rsidRPr="00340339">
        <w:rPr>
          <w:rFonts w:ascii="Arial" w:hAnsi="Arial" w:cs="Arial"/>
          <w:bCs/>
          <w:color w:val="000000"/>
        </w:rPr>
        <w:t xml:space="preserve">3. Asistí </w:t>
      </w:r>
      <w:r w:rsidRPr="00340339">
        <w:rPr>
          <w:rFonts w:ascii="Arial" w:hAnsi="Arial" w:cs="Arial"/>
          <w:bCs/>
        </w:rPr>
        <w:t>a las reuniones programadas por el área de fomento para mejorar la programación del programa Vértigo.</w:t>
      </w:r>
    </w:p>
    <w:p w14:paraId="1F5EA5CB" w14:textId="77777777" w:rsidR="00340339" w:rsidRPr="00340339" w:rsidRDefault="00340339" w:rsidP="000B5035">
      <w:pPr>
        <w:pStyle w:val="NormalWeb"/>
        <w:spacing w:before="0" w:after="0"/>
        <w:jc w:val="both"/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>4.Brindar apoyo en actividades operativas, logísticas o asistenciales de carácter misional, requeridas por la Secretaría del Deporte y la Recreación, en cumplimiento del objeto contractual.</w:t>
      </w:r>
    </w:p>
    <w:p w14:paraId="32E9EACB" w14:textId="77777777" w:rsidR="00340339" w:rsidRPr="00340339" w:rsidRDefault="000B5035" w:rsidP="000B5035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br/>
        <w:t xml:space="preserve">4. </w:t>
      </w:r>
      <w:r w:rsidRPr="00340339">
        <w:rPr>
          <w:rFonts w:ascii="Arial" w:hAnsi="Arial" w:cs="Arial"/>
          <w:bCs/>
        </w:rPr>
        <w:t>Brindé apoyo asistencial en el evento Ciudadela de la alegría que se llevo a cabo en el polideportivo la isla.</w:t>
      </w:r>
    </w:p>
    <w:p w14:paraId="6EC3D11E" w14:textId="77777777" w:rsidR="00340339" w:rsidRPr="00340339" w:rsidRDefault="00340339" w:rsidP="000B5035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t>5.Las demás relacionadas con el desarrollo del objeto contractual.</w:t>
      </w:r>
    </w:p>
    <w:p w14:paraId="15DEFBCD" w14:textId="562F4701" w:rsidR="0092241A" w:rsidRPr="00340339" w:rsidRDefault="000B5035" w:rsidP="000B5035">
      <w:pPr>
        <w:pStyle w:val="NormalWeb"/>
        <w:spacing w:before="0" w:after="0"/>
        <w:jc w:val="both"/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</w:rPr>
        <w:br/>
      </w:r>
      <w:r w:rsidRPr="00340339">
        <w:rPr>
          <w:rFonts w:ascii="Arial" w:hAnsi="Arial" w:cs="Arial"/>
          <w:bCs/>
          <w:color w:val="000000"/>
        </w:rPr>
        <w:t xml:space="preserve">5.  </w:t>
      </w:r>
      <w:r w:rsidRPr="00340339">
        <w:rPr>
          <w:rFonts w:ascii="Arial" w:hAnsi="Arial" w:cs="Arial"/>
          <w:bCs/>
        </w:rPr>
        <w:t>Apoyé como entrenador deportivo en espacios para  el desarrollo de la disciplina Roller freestyle con los beneficiarios de la comuna 14.</w:t>
      </w:r>
    </w:p>
    <w:p w14:paraId="02025DA5" w14:textId="25FF7F2B" w:rsidR="007C5227" w:rsidRPr="00340339" w:rsidRDefault="0092241A" w:rsidP="00BA1E44">
      <w:pPr>
        <w:pStyle w:val="NormalWeb"/>
        <w:spacing w:before="0" w:beforeAutospacing="0" w:after="0" w:afterAutospacing="0"/>
        <w:jc w:val="both"/>
        <w:rPr>
          <w:bCs/>
        </w:rPr>
      </w:pPr>
      <w:r w:rsidRPr="00340339">
        <w:rPr>
          <w:bCs/>
        </w:rPr>
        <w:t xml:space="preserve"> </w:t>
      </w:r>
      <w:r w:rsidR="002A5A29" w:rsidRPr="00340339">
        <w:rPr>
          <w:rFonts w:ascii="Calibri" w:hAnsi="Calibri" w:cs="Calibri"/>
          <w:bCs/>
          <w:color w:val="000000"/>
          <w:sz w:val="20"/>
          <w:szCs w:val="20"/>
        </w:rPr>
        <w:t> </w:t>
      </w:r>
    </w:p>
    <w:p w14:paraId="2FCF3538" w14:textId="77777777" w:rsidR="007C5227" w:rsidRPr="00340339" w:rsidRDefault="007C5227" w:rsidP="007C5227">
      <w:pPr>
        <w:pStyle w:val="Textoindependiente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t xml:space="preserve">Informe de gestión relacionada con la ejecución de la </w:t>
      </w:r>
      <w:r w:rsidRPr="00340339">
        <w:rPr>
          <w:rFonts w:ascii="Arial" w:hAnsi="Arial" w:cs="Arial"/>
          <w:b/>
        </w:rPr>
        <w:t>TERCERA CUOTA</w:t>
      </w:r>
    </w:p>
    <w:p w14:paraId="23FA326C" w14:textId="77777777" w:rsidR="00340339" w:rsidRPr="00340339" w:rsidRDefault="00340339" w:rsidP="007C5227">
      <w:pPr>
        <w:pStyle w:val="Textoindependiente"/>
        <w:rPr>
          <w:rFonts w:ascii="Arial" w:hAnsi="Arial" w:cs="Arial"/>
          <w:bCs/>
        </w:rPr>
      </w:pPr>
    </w:p>
    <w:p w14:paraId="091DB7E2" w14:textId="6EEB8C9D" w:rsidR="00340339" w:rsidRPr="00340339" w:rsidRDefault="00340339" w:rsidP="007C5227">
      <w:pPr>
        <w:pStyle w:val="Textoindependiente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360052D4" w14:textId="77777777" w:rsidR="00E81FDC" w:rsidRPr="00340339" w:rsidRDefault="00E81FDC" w:rsidP="00E81FDC">
      <w:pPr>
        <w:pStyle w:val="NormalWeb"/>
        <w:spacing w:before="0" w:after="0"/>
        <w:jc w:val="both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t xml:space="preserve">1. </w:t>
      </w:r>
      <w:r w:rsidRPr="00340339">
        <w:rPr>
          <w:rFonts w:ascii="Arial" w:hAnsi="Arial" w:cs="Arial"/>
          <w:bCs/>
        </w:rPr>
        <w:t>Realice el formato de sesión de clases para el cumplimiento de las clases de la disciplina Roller freestyle del programa Vertigo</w:t>
      </w:r>
    </w:p>
    <w:p w14:paraId="047EBD6B" w14:textId="25EA741F" w:rsidR="00340339" w:rsidRPr="00340339" w:rsidRDefault="00340339" w:rsidP="00E81FDC">
      <w:pPr>
        <w:pStyle w:val="NormalWeb"/>
        <w:spacing w:before="0" w:after="0"/>
        <w:jc w:val="both"/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0F56FE9" w14:textId="77777777" w:rsidR="00340339" w:rsidRPr="00340339" w:rsidRDefault="00E81FDC" w:rsidP="00E81FDC">
      <w:pPr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t xml:space="preserve">2. </w:t>
      </w:r>
      <w:r w:rsidRPr="00340339">
        <w:rPr>
          <w:rFonts w:ascii="Arial" w:hAnsi="Arial" w:cs="Arial"/>
          <w:bCs/>
        </w:rPr>
        <w:t>Apoyé en el registro de beneficiarios de la comuna 19 a la disciplina Roller freestyle del programa Vértigo a través de la plataforma SIDER.</w:t>
      </w:r>
    </w:p>
    <w:p w14:paraId="18EDAE10" w14:textId="77777777" w:rsidR="00340339" w:rsidRPr="00340339" w:rsidRDefault="00340339" w:rsidP="00E81FDC">
      <w:pPr>
        <w:rPr>
          <w:rFonts w:ascii="Arial" w:hAnsi="Arial" w:cs="Arial"/>
          <w:bCs/>
        </w:rPr>
      </w:pPr>
    </w:p>
    <w:p w14:paraId="2D432AD5" w14:textId="77777777" w:rsidR="00340339" w:rsidRPr="00340339" w:rsidRDefault="00340339" w:rsidP="00E81FDC">
      <w:pPr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lastRenderedPageBreak/>
        <w:t>3.Asistir o brindar apoyo en reuniones, capacitaciones o espacios formativos convocados por el área de Fomento, o que estén directamente relacionados con las funciones del cargo y el desarrollo del programa.</w:t>
      </w:r>
    </w:p>
    <w:p w14:paraId="36B2B0EF" w14:textId="0F077C95" w:rsidR="00E81FDC" w:rsidRPr="00340339" w:rsidRDefault="00E81FDC" w:rsidP="00E81FDC">
      <w:pPr>
        <w:rPr>
          <w:rFonts w:ascii="Arial" w:hAnsi="Arial" w:cs="Arial"/>
          <w:bCs/>
        </w:rPr>
      </w:pPr>
      <w:r w:rsidRPr="00340339">
        <w:rPr>
          <w:rFonts w:ascii="Arial" w:hAnsi="Arial" w:cs="Arial"/>
          <w:bCs/>
        </w:rPr>
        <w:br/>
      </w:r>
      <w:r w:rsidRPr="00340339">
        <w:rPr>
          <w:rFonts w:ascii="Arial" w:hAnsi="Arial" w:cs="Arial"/>
          <w:bCs/>
          <w:color w:val="000000"/>
        </w:rPr>
        <w:t xml:space="preserve">3. Asistí </w:t>
      </w:r>
      <w:r w:rsidRPr="00340339">
        <w:rPr>
          <w:rFonts w:ascii="Arial" w:hAnsi="Arial" w:cs="Arial"/>
          <w:bCs/>
        </w:rPr>
        <w:t>a las reuniones programadas por el área de fomento para mejorar la programación del programa Vértigo.</w:t>
      </w:r>
    </w:p>
    <w:p w14:paraId="005CBFA3" w14:textId="77777777" w:rsidR="00340339" w:rsidRPr="00340339" w:rsidRDefault="00340339" w:rsidP="00E81FDC">
      <w:pPr>
        <w:rPr>
          <w:rFonts w:ascii="Arial" w:hAnsi="Arial" w:cs="Arial"/>
          <w:bCs/>
        </w:rPr>
      </w:pPr>
    </w:p>
    <w:p w14:paraId="3C307ADF" w14:textId="4499E890" w:rsidR="00340339" w:rsidRPr="00340339" w:rsidRDefault="00340339" w:rsidP="00E81FDC">
      <w:pPr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>4.Brindar apoyo en actividades operativas, logísticas o asistenciales de carácter misional, requeridas por la Secretaría del Deporte y la Recreación, en cumplimiento del objeto contractual.</w:t>
      </w:r>
    </w:p>
    <w:p w14:paraId="298336C5" w14:textId="77777777" w:rsidR="00340339" w:rsidRPr="00340339" w:rsidRDefault="00340339" w:rsidP="00E81FDC">
      <w:pPr>
        <w:rPr>
          <w:rFonts w:ascii="Arial" w:hAnsi="Arial" w:cs="Arial"/>
          <w:bCs/>
          <w:color w:val="000000"/>
        </w:rPr>
      </w:pPr>
    </w:p>
    <w:p w14:paraId="169D75CF" w14:textId="77777777" w:rsidR="00E81FDC" w:rsidRPr="00340339" w:rsidRDefault="00E81FDC" w:rsidP="00E81FDC">
      <w:pPr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 xml:space="preserve">4. </w:t>
      </w:r>
      <w:r w:rsidRPr="00340339">
        <w:rPr>
          <w:rFonts w:ascii="Arial" w:hAnsi="Arial" w:cs="Arial"/>
          <w:bCs/>
        </w:rPr>
        <w:t>Brindé apoyo asistencial en los juegos departamentales que se llevaron a cabo en la pista de atletismo Pedro Grajales.</w:t>
      </w:r>
    </w:p>
    <w:p w14:paraId="31BD56AC" w14:textId="77777777" w:rsidR="00E81FDC" w:rsidRPr="00340339" w:rsidRDefault="00E81FDC" w:rsidP="00E81FDC">
      <w:pPr>
        <w:rPr>
          <w:rFonts w:ascii="Arial" w:hAnsi="Arial" w:cs="Arial"/>
          <w:bCs/>
          <w:color w:val="000000"/>
        </w:rPr>
      </w:pPr>
    </w:p>
    <w:p w14:paraId="021B2A25" w14:textId="5E0C50F5" w:rsidR="00340339" w:rsidRPr="00340339" w:rsidRDefault="00340339" w:rsidP="00E81FDC">
      <w:pPr>
        <w:rPr>
          <w:rFonts w:ascii="Arial" w:hAnsi="Arial" w:cs="Arial"/>
          <w:bCs/>
          <w:color w:val="000000"/>
        </w:rPr>
      </w:pPr>
      <w:r w:rsidRPr="00340339">
        <w:rPr>
          <w:rFonts w:ascii="Arial" w:hAnsi="Arial" w:cs="Arial"/>
          <w:bCs/>
          <w:color w:val="000000"/>
        </w:rPr>
        <w:t>5.Las demás relacionadas con el desarrollo del objeto contractual.</w:t>
      </w:r>
    </w:p>
    <w:p w14:paraId="7A6280EF" w14:textId="77777777" w:rsidR="00340339" w:rsidRPr="00340339" w:rsidRDefault="00340339" w:rsidP="00E81FDC">
      <w:pPr>
        <w:rPr>
          <w:rFonts w:ascii="Arial" w:hAnsi="Arial" w:cs="Arial"/>
          <w:bCs/>
          <w:color w:val="000000"/>
        </w:rPr>
      </w:pPr>
    </w:p>
    <w:p w14:paraId="3B397A9D" w14:textId="45E2C273" w:rsidR="007C5227" w:rsidRPr="00340339" w:rsidRDefault="00E81FDC" w:rsidP="00E81FDC">
      <w:pPr>
        <w:pStyle w:val="Textoindependiente"/>
        <w:rPr>
          <w:rFonts w:ascii="Arial" w:hAnsi="Arial" w:cs="Arial"/>
          <w:bCs/>
        </w:rPr>
      </w:pPr>
      <w:r w:rsidRPr="00340339">
        <w:rPr>
          <w:rFonts w:ascii="Arial" w:hAnsi="Arial" w:cs="Arial"/>
          <w:bCs/>
          <w:color w:val="000000"/>
        </w:rPr>
        <w:t xml:space="preserve">5.  </w:t>
      </w:r>
      <w:r w:rsidRPr="00340339">
        <w:rPr>
          <w:rFonts w:ascii="Arial" w:hAnsi="Arial" w:cs="Arial"/>
          <w:bCs/>
        </w:rPr>
        <w:t>Apoyé como entrenador deportivo en espacios para  el desarrollo de la disciplina Roller freestyle con los beneficiarios de la comuna 15.</w:t>
      </w:r>
    </w:p>
    <w:p w14:paraId="2D946BD1" w14:textId="77777777" w:rsidR="002A5A29" w:rsidRPr="002A5A29" w:rsidRDefault="002A5A29" w:rsidP="002A5A29">
      <w:pPr>
        <w:suppressAutoHyphens w:val="0"/>
        <w:rPr>
          <w:lang w:val="es-CO" w:eastAsia="es-CO"/>
        </w:rPr>
      </w:pPr>
    </w:p>
    <w:p w14:paraId="6FFAB4D8" w14:textId="18B6559F" w:rsidR="0092241A" w:rsidRPr="00BA1E44" w:rsidRDefault="0092241A" w:rsidP="00BA1E44">
      <w:pPr>
        <w:suppressAutoHyphens w:val="0"/>
        <w:rPr>
          <w:lang w:val="es-CO" w:eastAsia="es-CO"/>
        </w:rPr>
      </w:pPr>
    </w:p>
    <w:p w14:paraId="039C289A" w14:textId="77777777" w:rsidR="009A3D2F" w:rsidRDefault="009A3D2F" w:rsidP="009A3D2F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>el 26/08/2025</w:t>
      </w:r>
    </w:p>
    <w:p w14:paraId="18CE3DBE" w14:textId="77777777" w:rsidR="009A3D2F" w:rsidRDefault="009A3D2F" w:rsidP="009A3D2F">
      <w:pPr>
        <w:suppressAutoHyphens w:val="0"/>
        <w:jc w:val="both"/>
        <w:rPr>
          <w:rFonts w:ascii="Arial" w:hAnsi="Arial" w:cs="Arial"/>
        </w:rPr>
      </w:pPr>
    </w:p>
    <w:p w14:paraId="3B23526E" w14:textId="77777777" w:rsidR="009A3D2F" w:rsidRDefault="009A3D2F" w:rsidP="009A3D2F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551E0679" w14:textId="77777777" w:rsidR="009A3D2F" w:rsidRDefault="009A3D2F" w:rsidP="009A3D2F">
      <w:pPr>
        <w:suppressAutoHyphens w:val="0"/>
        <w:jc w:val="both"/>
        <w:rPr>
          <w:rFonts w:ascii="Arial" w:hAnsi="Arial" w:cs="Arial"/>
        </w:rPr>
      </w:pPr>
    </w:p>
    <w:p w14:paraId="7BEB38DA" w14:textId="77777777" w:rsidR="009A3D2F" w:rsidRPr="00A82B09" w:rsidRDefault="009A3D2F" w:rsidP="009A3D2F">
      <w:pPr>
        <w:suppressAutoHyphens w:val="0"/>
        <w:jc w:val="both"/>
        <w:rPr>
          <w:rFonts w:ascii="Arial" w:hAnsi="Arial" w:cs="Arial"/>
        </w:rPr>
      </w:pPr>
    </w:p>
    <w:p w14:paraId="09F10ECA" w14:textId="77777777" w:rsidR="009A3D2F" w:rsidRDefault="009A3D2F" w:rsidP="009A3D2F">
      <w:pPr>
        <w:pStyle w:val="Textoindependiente"/>
        <w:rPr>
          <w:rFonts w:ascii="Arial" w:hAnsi="Arial" w:cs="Arial"/>
          <w:color w:val="000000"/>
        </w:rPr>
      </w:pPr>
    </w:p>
    <w:p w14:paraId="7FD11E24" w14:textId="77777777" w:rsidR="009A3D2F" w:rsidRDefault="009A3D2F" w:rsidP="009A3D2F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es-ES"/>
        </w:rPr>
        <w:drawing>
          <wp:inline distT="0" distB="0" distL="0" distR="0" wp14:anchorId="2534675E" wp14:editId="666E37FE">
            <wp:extent cx="1249895" cy="781278"/>
            <wp:effectExtent l="0" t="0" r="762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ma-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946" cy="78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E4537" w14:textId="77777777" w:rsidR="009A3D2F" w:rsidRPr="00A82B09" w:rsidRDefault="009A3D2F" w:rsidP="009A3D2F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4B320574" w14:textId="77777777" w:rsidR="009A3D2F" w:rsidRPr="00A82B09" w:rsidRDefault="009A3D2F" w:rsidP="009A3D2F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CARLOS ALEJANDRO FEIJOO DUARTE</w:t>
      </w:r>
      <w:r>
        <w:rPr>
          <w:rFonts w:ascii="Arial" w:hAnsi="Arial" w:cs="Arial"/>
        </w:rPr>
        <w:br/>
        <w:t>CEDULA 1130593745</w:t>
      </w:r>
      <w:r w:rsidRPr="00A82B09">
        <w:rPr>
          <w:rFonts w:ascii="Arial" w:hAnsi="Arial" w:cs="Arial"/>
        </w:rPr>
        <w:tab/>
        <w:t xml:space="preserve">    </w:t>
      </w:r>
    </w:p>
    <w:p w14:paraId="4EE9AC68" w14:textId="6EBB0A80" w:rsidR="0092241A" w:rsidRDefault="009A3D2F" w:rsidP="0092241A">
      <w:pPr>
        <w:pStyle w:val="Default"/>
        <w:rPr>
          <w:sz w:val="23"/>
          <w:szCs w:val="23"/>
        </w:rPr>
      </w:pPr>
      <w:r w:rsidRPr="00A82B09">
        <w:t>CONTRATISTA</w:t>
      </w:r>
    </w:p>
    <w:p w14:paraId="2CE20695" w14:textId="77777777" w:rsidR="0092241A" w:rsidRDefault="0092241A" w:rsidP="0092241A">
      <w:pPr>
        <w:pStyle w:val="Default"/>
        <w:pageBreakBefore/>
        <w:rPr>
          <w:sz w:val="23"/>
          <w:szCs w:val="23"/>
        </w:rPr>
      </w:pPr>
    </w:p>
    <w:p w14:paraId="3CEE18AB" w14:textId="153521DA" w:rsidR="00A82B09" w:rsidRDefault="00A82B09">
      <w:pPr>
        <w:pStyle w:val="Textoindependiente"/>
        <w:rPr>
          <w:rFonts w:ascii="Arial" w:hAnsi="Arial" w:cs="Arial"/>
          <w:b/>
        </w:rPr>
      </w:pPr>
    </w:p>
    <w:p w14:paraId="3CA026CE" w14:textId="22D99935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D60CF" w14:textId="77777777" w:rsidR="002B71D0" w:rsidRDefault="002B71D0">
      <w:r>
        <w:separator/>
      </w:r>
    </w:p>
  </w:endnote>
  <w:endnote w:type="continuationSeparator" w:id="0">
    <w:p w14:paraId="507138F6" w14:textId="77777777" w:rsidR="002B71D0" w:rsidRDefault="002B7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CA7D" w14:textId="77777777" w:rsidR="002B71D0" w:rsidRDefault="002B71D0">
      <w:r>
        <w:separator/>
      </w:r>
    </w:p>
  </w:footnote>
  <w:footnote w:type="continuationSeparator" w:id="0">
    <w:p w14:paraId="692941EC" w14:textId="77777777" w:rsidR="002B71D0" w:rsidRDefault="002B7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0DA1FE1F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EA4A96" w:rsidRPr="00EA4A96">
      <w:rPr>
        <w:rFonts w:ascii="Arial" w:hAnsi="Arial" w:cs="Arial"/>
        <w:b/>
      </w:rPr>
      <w:t>4162.010.26.1.2126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9564836">
    <w:abstractNumId w:val="9"/>
  </w:num>
  <w:num w:numId="2" w16cid:durableId="578515838">
    <w:abstractNumId w:val="1"/>
  </w:num>
  <w:num w:numId="3" w16cid:durableId="141315362">
    <w:abstractNumId w:val="4"/>
  </w:num>
  <w:num w:numId="4" w16cid:durableId="1754742357">
    <w:abstractNumId w:val="2"/>
  </w:num>
  <w:num w:numId="5" w16cid:durableId="599335487">
    <w:abstractNumId w:val="0"/>
  </w:num>
  <w:num w:numId="6" w16cid:durableId="971911316">
    <w:abstractNumId w:val="10"/>
  </w:num>
  <w:num w:numId="7" w16cid:durableId="484514001">
    <w:abstractNumId w:val="20"/>
  </w:num>
  <w:num w:numId="8" w16cid:durableId="925646704">
    <w:abstractNumId w:val="19"/>
  </w:num>
  <w:num w:numId="9" w16cid:durableId="1419325232">
    <w:abstractNumId w:val="17"/>
  </w:num>
  <w:num w:numId="10" w16cid:durableId="1488597039">
    <w:abstractNumId w:val="15"/>
  </w:num>
  <w:num w:numId="11" w16cid:durableId="57897026">
    <w:abstractNumId w:val="3"/>
  </w:num>
  <w:num w:numId="12" w16cid:durableId="667094059">
    <w:abstractNumId w:val="14"/>
  </w:num>
  <w:num w:numId="13" w16cid:durableId="1880391330">
    <w:abstractNumId w:val="21"/>
  </w:num>
  <w:num w:numId="14" w16cid:durableId="887227682">
    <w:abstractNumId w:val="12"/>
  </w:num>
  <w:num w:numId="15" w16cid:durableId="851065734">
    <w:abstractNumId w:val="13"/>
  </w:num>
  <w:num w:numId="16" w16cid:durableId="2012490375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271785466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734279431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726730254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035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B71D0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0339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625EB"/>
    <w:rsid w:val="006702A5"/>
    <w:rsid w:val="006705DF"/>
    <w:rsid w:val="00675497"/>
    <w:rsid w:val="00682113"/>
    <w:rsid w:val="006828B1"/>
    <w:rsid w:val="00682AE7"/>
    <w:rsid w:val="006832FF"/>
    <w:rsid w:val="00684B19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0A9C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A3D2F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BF103B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A7F6B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6BEC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1FDC"/>
    <w:rsid w:val="00E84EB7"/>
    <w:rsid w:val="00E91348"/>
    <w:rsid w:val="00E9605B"/>
    <w:rsid w:val="00EA0219"/>
    <w:rsid w:val="00EA0234"/>
    <w:rsid w:val="00EA4A96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docId w15:val="{0DAFA1C6-12E0-43E6-A1A4-78428E68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character" w:customStyle="1" w:styleId="WW8Num10z3">
    <w:name w:val="WW8Num10z3"/>
    <w:qFormat/>
    <w:rsid w:val="00EA4A96"/>
    <w:rPr>
      <w:rFonts w:ascii="Symbol" w:eastAsia="Symbol" w:hAnsi="Symbol" w:cs="Symbol"/>
    </w:rPr>
  </w:style>
  <w:style w:type="character" w:customStyle="1" w:styleId="WW8Num16z0">
    <w:name w:val="WW8Num16z0"/>
    <w:qFormat/>
    <w:rsid w:val="000B5035"/>
    <w:rPr>
      <w:rFonts w:ascii="Symbol" w:eastAsia="Symbol" w:hAnsi="Symbol"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424EA-5FC9-4455-B3A8-4A119523F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1081</Words>
  <Characters>5951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jhon erick mora</cp:lastModifiedBy>
  <cp:revision>9</cp:revision>
  <cp:lastPrinted>2025-08-18T20:02:00Z</cp:lastPrinted>
  <dcterms:created xsi:type="dcterms:W3CDTF">2025-03-19T20:36:00Z</dcterms:created>
  <dcterms:modified xsi:type="dcterms:W3CDTF">2025-08-18T20:02:00Z</dcterms:modified>
</cp:coreProperties>
</file>